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6E060" w14:textId="77777777" w:rsidR="00314F6C" w:rsidRPr="0009091D" w:rsidRDefault="0009091D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675D75C" w14:textId="44AFF497" w:rsidR="00314F6C" w:rsidRPr="0009091D" w:rsidRDefault="0009091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Shelby Rhodes</w:t>
      </w:r>
    </w:p>
    <w:p w14:paraId="11D3B340" w14:textId="2D471BA0" w:rsidR="00314F6C" w:rsidRPr="0009091D" w:rsidRDefault="0009091D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4"/>
          <w:sz w:val="22"/>
          <w:szCs w:val="22"/>
        </w:rPr>
        <w:t xml:space="preserve">   </w:t>
      </w:r>
    </w:p>
    <w:p w14:paraId="01905507" w14:textId="77777777" w:rsidR="00314F6C" w:rsidRPr="0009091D" w:rsidRDefault="0009091D">
      <w:pPr>
        <w:spacing w:line="3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ACADEMICS</w:t>
      </w:r>
      <w:r w:rsidRPr="0009091D">
        <w:rPr>
          <w:rFonts w:asciiTheme="minorHAnsi" w:eastAsia="Calibri" w:hAnsiTheme="minorHAnsi" w:cstheme="minorHAnsi"/>
          <w:b/>
          <w:spacing w:val="-17"/>
          <w:w w:val="9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w w:val="24"/>
          <w:sz w:val="22"/>
          <w:szCs w:val="22"/>
        </w:rPr>
        <w:t> </w:t>
      </w:r>
    </w:p>
    <w:p w14:paraId="191A988E" w14:textId="77777777" w:rsidR="00314F6C" w:rsidRPr="0009091D" w:rsidRDefault="0009091D">
      <w:pPr>
        <w:spacing w:before="9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Xav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eg</w:t>
      </w:r>
      <w:r w:rsidRPr="0009091D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C5B3D1B" w14:textId="77777777" w:rsidR="00314F6C" w:rsidRPr="0009091D" w:rsidRDefault="0009091D">
      <w:pPr>
        <w:spacing w:before="12" w:line="240" w:lineRule="exact"/>
        <w:ind w:left="100" w:right="-52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Cu</w:t>
      </w:r>
      <w:r w:rsidRPr="0009091D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09091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GP</w:t>
      </w:r>
      <w:r w:rsidRPr="0009091D">
        <w:rPr>
          <w:rFonts w:asciiTheme="minorHAnsi" w:eastAsia="Calibri" w:hAnsiTheme="minorHAnsi" w:cstheme="minorHAnsi"/>
          <w:spacing w:val="2"/>
          <w:w w:val="55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068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5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343F8A8" w14:textId="77777777" w:rsidR="00314F6C" w:rsidRPr="0009091D" w:rsidRDefault="0009091D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  <w:r w:rsidRPr="0009091D">
        <w:rPr>
          <w:rFonts w:asciiTheme="minorHAnsi" w:hAnsiTheme="minorHAnsi" w:cstheme="minorHAnsi"/>
          <w:sz w:val="22"/>
          <w:szCs w:val="22"/>
        </w:rPr>
        <w:br w:type="column"/>
      </w:r>
    </w:p>
    <w:p w14:paraId="21A71DF0" w14:textId="77777777" w:rsidR="00314F6C" w:rsidRPr="0009091D" w:rsidRDefault="00314F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343457" w14:textId="77777777" w:rsidR="00314F6C" w:rsidRPr="0009091D" w:rsidRDefault="00314F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C8B145" w14:textId="77777777" w:rsidR="00314F6C" w:rsidRPr="0009091D" w:rsidRDefault="00314F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45585E" w14:textId="77777777" w:rsidR="00314F6C" w:rsidRPr="0009091D" w:rsidRDefault="00314F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5BDFBE" w14:textId="77777777" w:rsidR="00314F6C" w:rsidRPr="0009091D" w:rsidRDefault="00314F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A374CF" w14:textId="77777777" w:rsidR="00314F6C" w:rsidRPr="0009091D" w:rsidRDefault="00314F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C4FB8C" w14:textId="77777777" w:rsidR="00314F6C" w:rsidRPr="0009091D" w:rsidRDefault="00314F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F2F53D" w14:textId="77777777" w:rsidR="00314F6C" w:rsidRPr="0009091D" w:rsidRDefault="0009091D">
      <w:pPr>
        <w:rPr>
          <w:rFonts w:asciiTheme="minorHAnsi" w:eastAsia="Calibri" w:hAnsiTheme="minorHAnsi" w:cstheme="minorHAnsi"/>
          <w:sz w:val="22"/>
          <w:szCs w:val="22"/>
        </w:rPr>
        <w:sectPr w:rsidR="00314F6C" w:rsidRPr="0009091D">
          <w:pgSz w:w="12240" w:h="15840"/>
          <w:pgMar w:top="1420" w:right="1720" w:bottom="280" w:left="1340" w:header="720" w:footer="720" w:gutter="0"/>
          <w:cols w:num="2" w:space="720" w:equalWidth="0">
            <w:col w:w="3749" w:space="1031"/>
            <w:col w:w="4400"/>
          </w:cols>
        </w:sectPr>
      </w:pPr>
      <w:r w:rsidRPr="0009091D">
        <w:rPr>
          <w:rFonts w:asciiTheme="minorHAnsi" w:eastAsia="Calibri" w:hAnsiTheme="minorHAnsi" w:cstheme="minorHAnsi"/>
          <w:b/>
          <w:w w:val="24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4"/>
          <w:sz w:val="22"/>
          <w:szCs w:val="22"/>
        </w:rPr>
        <w:t> </w:t>
      </w:r>
    </w:p>
    <w:p w14:paraId="0BB6F4AA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Xav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r 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Hono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ll: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/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/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4D4C686" w14:textId="77777777" w:rsidR="00314F6C" w:rsidRPr="0009091D" w:rsidRDefault="0009091D">
      <w:pPr>
        <w:spacing w:before="12" w:line="251" w:lineRule="auto"/>
        <w:ind w:left="100" w:right="333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Z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Chase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Hono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,    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ndu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9091D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1D0AEF6" w14:textId="77777777" w:rsidR="00314F6C" w:rsidRPr="0009091D" w:rsidRDefault="0009091D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No</w:t>
      </w:r>
      <w:r w:rsidRPr="0009091D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09091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2015  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9091D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3"/>
          <w:w w:val="6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DD4FA9E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’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copa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choo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E9F64EE" w14:textId="77777777" w:rsidR="00314F6C" w:rsidRPr="0009091D" w:rsidRDefault="0009091D">
      <w:pPr>
        <w:spacing w:before="12" w:line="251" w:lineRule="auto"/>
        <w:ind w:left="100" w:right="767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ead</w:t>
      </w:r>
      <w:r w:rsidRPr="0009091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z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Ev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Q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9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.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adua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2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3EFB6BB" w14:textId="77777777" w:rsidR="00314F6C" w:rsidRPr="0009091D" w:rsidRDefault="0009091D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Hono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nduc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9091D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11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E420D94" w14:textId="77777777" w:rsidR="00314F6C" w:rsidRPr="0009091D" w:rsidRDefault="0009091D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70FEB50" w14:textId="77777777" w:rsidR="00314F6C" w:rsidRPr="0009091D" w:rsidRDefault="0009091D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ATHLET</w:t>
      </w:r>
      <w:r w:rsidRPr="0009091D">
        <w:rPr>
          <w:rFonts w:asciiTheme="minorHAnsi" w:eastAsia="Calibri" w:hAnsiTheme="minorHAnsi" w:cstheme="minorHAnsi"/>
          <w:b/>
          <w:w w:val="99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-17"/>
          <w:w w:val="9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w w:val="24"/>
          <w:sz w:val="22"/>
          <w:szCs w:val="22"/>
        </w:rPr>
        <w:t> </w:t>
      </w:r>
    </w:p>
    <w:p w14:paraId="48C34257" w14:textId="77777777" w:rsidR="00314F6C" w:rsidRPr="0009091D" w:rsidRDefault="0009091D">
      <w:pPr>
        <w:spacing w:before="1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t>Schoo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l: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5D4DB20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Xav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eg</w:t>
      </w:r>
      <w:r w:rsidRPr="0009091D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Va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door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1E71418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09091D">
        <w:rPr>
          <w:rFonts w:asciiTheme="minorHAnsi" w:eastAsia="Calibri" w:hAnsiTheme="minorHAnsi" w:cstheme="minorHAnsi"/>
          <w:spacing w:val="2"/>
          <w:w w:val="74"/>
          <w:sz w:val="22"/>
          <w:szCs w:val="22"/>
        </w:rPr>
        <w:t xml:space="preserve">014   </w:t>
      </w:r>
      <w:r w:rsidRPr="0009091D">
        <w:rPr>
          <w:rFonts w:asciiTheme="minorHAnsi" w:eastAsia="Calibri" w:hAnsiTheme="minorHAnsi" w:cstheme="minorHAnsi"/>
          <w:spacing w:val="1"/>
          <w:w w:val="74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8FAC2C6" w14:textId="77777777" w:rsidR="00314F6C" w:rsidRPr="0009091D" w:rsidRDefault="0009091D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ax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ee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70EE88B" w14:textId="77777777" w:rsidR="00314F6C" w:rsidRPr="0009091D" w:rsidRDefault="0009091D">
      <w:pPr>
        <w:spacing w:before="12"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1FBE254" w14:textId="77777777" w:rsidR="00314F6C" w:rsidRPr="0009091D" w:rsidRDefault="0009091D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nu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Ove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7269572" w14:textId="77777777" w:rsidR="00314F6C" w:rsidRPr="0009091D" w:rsidRDefault="0009091D">
      <w:pPr>
        <w:spacing w:before="1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Tea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</w:t>
      </w:r>
      <w:r w:rsidRPr="0009091D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E400397" w14:textId="77777777" w:rsidR="00314F6C" w:rsidRPr="0009091D" w:rsidRDefault="0009091D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axP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X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25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21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Nov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8D69524" w14:textId="77777777" w:rsidR="00314F6C" w:rsidRPr="0009091D" w:rsidRDefault="0009091D">
      <w:pPr>
        <w:spacing w:before="1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axP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X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50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nu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40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B246564" w14:textId="77777777" w:rsidR="00314F6C" w:rsidRPr="0009091D" w:rsidRDefault="0009091D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axP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ank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2nd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riz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E52629B" w14:textId="77777777" w:rsidR="00314F6C" w:rsidRPr="0009091D" w:rsidRDefault="0009091D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Z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III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Tea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99D8D68" w14:textId="77777777" w:rsidR="00314F6C" w:rsidRPr="0009091D" w:rsidRDefault="0009091D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Z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nd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Tea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C4691FD" w14:textId="77777777" w:rsidR="00314F6C" w:rsidRPr="0009091D" w:rsidRDefault="0009091D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Z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Tea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Hono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A5B947E" w14:textId="77777777" w:rsidR="00314F6C" w:rsidRPr="0009091D" w:rsidRDefault="0009091D">
      <w:pPr>
        <w:spacing w:before="1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Xav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oved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aye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65C69BB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2013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Tou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9091D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nu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2512179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2013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zon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D7DE011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Xav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eg</w:t>
      </w:r>
      <w:r w:rsidRPr="0009091D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Va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nd   </w:t>
      </w:r>
      <w:r w:rsidRPr="0009091D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109E676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3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zona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09091D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09091D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3DB1834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Xav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eg</w:t>
      </w:r>
      <w:r w:rsidRPr="0009091D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door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73C6CD8" w14:textId="1BFB89A4" w:rsidR="00314F6C" w:rsidRDefault="0009091D">
      <w:pPr>
        <w:spacing w:before="12"/>
        <w:ind w:left="100"/>
        <w:rPr>
          <w:rFonts w:asciiTheme="minorHAnsi" w:eastAsia="Calibri" w:hAnsiTheme="minorHAnsi" w:cstheme="minorHAnsi"/>
          <w:w w:val="25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Xav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BDC1B1E" w14:textId="77777777" w:rsidR="0009091D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</w:p>
    <w:p w14:paraId="042847CE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’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copa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choo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8575932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A057ED8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’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cop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Schoo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Var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y   </w:t>
      </w:r>
      <w:r w:rsidRPr="0009091D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door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FE020B2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2011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4535304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2011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1"/>
          <w:w w:val="53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BA467CB" w14:textId="77777777" w:rsidR="00314F6C" w:rsidRPr="0009091D" w:rsidRDefault="0009091D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  <w:sectPr w:rsidR="00314F6C" w:rsidRPr="0009091D">
          <w:type w:val="continuous"/>
          <w:pgSz w:w="12240" w:h="15840"/>
          <w:pgMar w:top="1420" w:right="1720" w:bottom="280" w:left="1340" w:header="720" w:footer="720" w:gutter="0"/>
          <w:cols w:space="720"/>
        </w:sect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2011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zon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am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unne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up   </w:t>
      </w:r>
      <w:r w:rsidRPr="0009091D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4"/>
          <w:w w:val="67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D2E9816" w14:textId="77777777" w:rsidR="00314F6C" w:rsidRPr="0009091D" w:rsidRDefault="0009091D">
      <w:pPr>
        <w:spacing w:before="6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lastRenderedPageBreak/>
        <w:t>2011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uab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F8D4674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’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cop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b/>
          <w:spacing w:val="2"/>
          <w:w w:val="65"/>
          <w:sz w:val="22"/>
          <w:szCs w:val="22"/>
        </w:rPr>
        <w:t xml:space="preserve">ay   </w:t>
      </w:r>
      <w:r w:rsidRPr="0009091D">
        <w:rPr>
          <w:rFonts w:asciiTheme="minorHAnsi" w:eastAsia="Calibri" w:hAnsiTheme="minorHAnsi" w:cstheme="minorHAnsi"/>
          <w:b/>
          <w:spacing w:val="1"/>
          <w:w w:val="6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choo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Va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y   </w:t>
      </w:r>
      <w:r w:rsidRPr="0009091D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Ba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sk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9D4AE67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2011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uab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F336C39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2CBB97F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C982177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’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cop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b/>
          <w:spacing w:val="2"/>
          <w:w w:val="65"/>
          <w:sz w:val="22"/>
          <w:szCs w:val="22"/>
        </w:rPr>
        <w:t xml:space="preserve">ay   </w:t>
      </w:r>
      <w:r w:rsidRPr="0009091D">
        <w:rPr>
          <w:rFonts w:asciiTheme="minorHAnsi" w:eastAsia="Calibri" w:hAnsiTheme="minorHAnsi" w:cstheme="minorHAnsi"/>
          <w:b/>
          <w:spacing w:val="1"/>
          <w:w w:val="6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Schoo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Va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sit</w:t>
      </w:r>
      <w:r w:rsidRPr="0009091D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y   </w:t>
      </w:r>
      <w:r w:rsidRPr="0009091D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door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348B463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2010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endsh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1"/>
          <w:w w:val="53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73D1202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2010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1"/>
          <w:w w:val="53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CE89A9D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2010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zon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57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3"/>
          <w:w w:val="57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hoo</w:t>
      </w:r>
      <w:r w:rsidRPr="0009091D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>l    </w:t>
      </w:r>
      <w:r w:rsidRPr="0009091D">
        <w:rPr>
          <w:rFonts w:asciiTheme="minorHAnsi" w:eastAsia="Calibri" w:hAnsiTheme="minorHAnsi" w:cstheme="minorHAnsi"/>
          <w:spacing w:val="2"/>
          <w:w w:val="6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09091D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280423E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10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Coaches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D7A09C2" w14:textId="77777777" w:rsidR="00314F6C" w:rsidRPr="0009091D" w:rsidRDefault="0009091D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5DD52B05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t>C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l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t>ub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:</w:t>
      </w:r>
      <w:r w:rsidRPr="0009091D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55E04CF6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Revo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Acade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18   </w:t>
      </w:r>
      <w:r w:rsidRPr="0009091D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8F553A9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Cou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09091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6972927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2015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K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18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3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rd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0127DD5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Sp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17   </w:t>
      </w:r>
      <w:r w:rsidRPr="0009091D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nde</w:t>
      </w:r>
      <w:r w:rsidRPr="0009091D">
        <w:rPr>
          <w:rFonts w:asciiTheme="minorHAnsi" w:eastAsia="Calibri" w:hAnsiTheme="minorHAnsi" w:cstheme="minorHAnsi"/>
          <w:b/>
          <w:spacing w:val="2"/>
          <w:w w:val="47"/>
          <w:sz w:val="22"/>
          <w:szCs w:val="22"/>
        </w:rPr>
        <w:t xml:space="preserve">r   </w:t>
      </w:r>
      <w:r w:rsidRPr="0009091D">
        <w:rPr>
          <w:rFonts w:asciiTheme="minorHAnsi" w:eastAsia="Calibri" w:hAnsiTheme="minorHAnsi" w:cstheme="minorHAnsi"/>
          <w:b/>
          <w:spacing w:val="1"/>
          <w:w w:val="47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ou</w:t>
      </w:r>
      <w:r w:rsidRPr="0009091D">
        <w:rPr>
          <w:rFonts w:asciiTheme="minorHAnsi" w:eastAsia="Calibri" w:hAnsiTheme="minorHAnsi" w:cstheme="minorHAnsi"/>
          <w:b/>
          <w:spacing w:val="2"/>
          <w:w w:val="47"/>
          <w:sz w:val="22"/>
          <w:szCs w:val="22"/>
        </w:rPr>
        <w:t xml:space="preserve">r   </w:t>
      </w:r>
      <w:r w:rsidRPr="0009091D">
        <w:rPr>
          <w:rFonts w:asciiTheme="minorHAnsi" w:eastAsia="Calibri" w:hAnsiTheme="minorHAnsi" w:cstheme="minorHAnsi"/>
          <w:b/>
          <w:spacing w:val="1"/>
          <w:w w:val="47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07224DB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5FC9C2E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LK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18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7007A82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Z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Jr.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Q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3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rd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1"/>
          <w:w w:val="53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868B959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Z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9091D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17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1"/>
          <w:w w:val="53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49B694A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Jr.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17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09091D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9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09091D">
        <w:rPr>
          <w:rFonts w:asciiTheme="minorHAnsi" w:eastAsia="Calibri" w:hAnsiTheme="minorHAnsi" w:cstheme="minorHAnsi"/>
          <w:w w:val="24"/>
          <w:position w:val="10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ove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923338C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AZ</w:t>
      </w:r>
      <w:r w:rsidRPr="0009091D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16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Thunde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67D387C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2013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16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3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rd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CECB07C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09091D">
        <w:rPr>
          <w:rFonts w:asciiTheme="minorHAnsi" w:eastAsia="Calibri" w:hAnsiTheme="minorHAnsi" w:cstheme="minorHAnsi"/>
          <w:spacing w:val="2"/>
          <w:w w:val="74"/>
          <w:sz w:val="22"/>
          <w:szCs w:val="22"/>
        </w:rPr>
        <w:t xml:space="preserve">013   </w:t>
      </w:r>
      <w:r w:rsidRPr="0009091D">
        <w:rPr>
          <w:rFonts w:asciiTheme="minorHAnsi" w:eastAsia="Calibri" w:hAnsiTheme="minorHAnsi" w:cstheme="minorHAnsi"/>
          <w:spacing w:val="1"/>
          <w:w w:val="74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Z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Jr.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Q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F3B4ACF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AZ</w:t>
      </w:r>
      <w:r w:rsidRPr="0009091D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Sk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15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pen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0B19ECB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16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ub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1"/>
          <w:w w:val="53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925C968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zon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Q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2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nd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1"/>
          <w:w w:val="53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9AC77C4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AZ</w:t>
      </w:r>
      <w:r w:rsidRPr="0009091D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Sk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14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87B8401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2011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583E01F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2011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zon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1"/>
          <w:w w:val="53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F39E339" w14:textId="77777777" w:rsidR="00314F6C" w:rsidRPr="0009091D" w:rsidRDefault="0009091D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AZ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Sk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13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1   </w:t>
      </w:r>
      <w:r w:rsidRPr="0009091D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ACED301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2010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Z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B81AA46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2010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ado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oads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64"/>
          <w:sz w:val="22"/>
          <w:szCs w:val="22"/>
        </w:rPr>
        <w:t>l    </w:t>
      </w:r>
      <w:r w:rsidRPr="0009091D">
        <w:rPr>
          <w:rFonts w:asciiTheme="minorHAnsi" w:eastAsia="Calibri" w:hAnsiTheme="minorHAnsi" w:cstheme="minorHAnsi"/>
          <w:spacing w:val="3"/>
          <w:w w:val="64"/>
          <w:sz w:val="22"/>
          <w:szCs w:val="22"/>
        </w:rPr>
        <w:t>Q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lifi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2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nd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1"/>
          <w:w w:val="53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86E2243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2010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zon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Q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4252E38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2010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zon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1"/>
          <w:w w:val="53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16AF7EE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2010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13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ub   </w:t>
      </w:r>
      <w:r w:rsidRPr="0009091D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09091D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rd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ove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FB63A47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CE6A74F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t>H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t>gh</w:t>
      </w:r>
      <w:r w:rsidRPr="0009091D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  <w:u w:val="single" w:color="000000"/>
        </w:rPr>
        <w:t>P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  <w:u w:val="single" w:color="000000"/>
        </w:rPr>
        <w:t>er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  <w:u w:val="single" w:color="000000"/>
        </w:rPr>
        <w:t>f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  <w:u w:val="single" w:color="000000"/>
        </w:rPr>
        <w:t>or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  <w:u w:val="single" w:color="000000"/>
        </w:rPr>
        <w:t>m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  <w:u w:val="single" w:color="000000"/>
        </w:rPr>
        <w:t>ance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  <w:u w:val="single" w:color="000000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  <w:u w:val="single" w:color="000000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n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  <w:u w:val="single" w:color="000000"/>
        </w:rPr>
        <w:t>doo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  <w:u w:val="single" w:color="000000"/>
        </w:rPr>
        <w:t>r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: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7AD62BA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ndoo</w:t>
      </w:r>
      <w:r w:rsidRPr="0009091D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A3/A2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Tea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1B18263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2013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zon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Per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ndoo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1E403E2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doo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2"/>
          <w:w w:val="55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ey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</w:t>
      </w:r>
      <w:r w:rsidRPr="0009091D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ll   </w:t>
      </w:r>
      <w:r w:rsidRPr="0009091D">
        <w:rPr>
          <w:rFonts w:asciiTheme="minorHAnsi" w:eastAsia="Calibri" w:hAnsiTheme="minorHAnsi" w:cstheme="minorHAnsi"/>
          <w:w w:val="5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A3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H/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375A881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zon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Per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H/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3CE2792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2011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doo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spacing w:val="2"/>
          <w:w w:val="55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ey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</w:t>
      </w:r>
      <w:r w:rsidRPr="0009091D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ll   </w:t>
      </w:r>
      <w:r w:rsidRPr="0009091D">
        <w:rPr>
          <w:rFonts w:asciiTheme="minorHAnsi" w:eastAsia="Calibri" w:hAnsiTheme="minorHAnsi" w:cstheme="minorHAnsi"/>
          <w:w w:val="5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A3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H/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6D0C32F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2011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zon</w:t>
      </w:r>
      <w:r w:rsidRPr="0009091D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9091D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Per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eyba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OH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/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1DCD649" w14:textId="77777777" w:rsidR="00314F6C" w:rsidRPr="0009091D" w:rsidRDefault="0009091D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2011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Per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3</w:t>
      </w:r>
      <w:r w:rsidRPr="0009091D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rd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onz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015A428" w14:textId="77777777" w:rsidR="00314F6C" w:rsidRPr="0009091D" w:rsidRDefault="0009091D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4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4"/>
          <w:sz w:val="22"/>
          <w:szCs w:val="22"/>
        </w:rPr>
        <w:t> </w:t>
      </w:r>
    </w:p>
    <w:p w14:paraId="19477344" w14:textId="77777777" w:rsidR="00314F6C" w:rsidRPr="0009091D" w:rsidRDefault="0009091D">
      <w:pPr>
        <w:spacing w:before="9"/>
        <w:ind w:left="100"/>
        <w:rPr>
          <w:rFonts w:asciiTheme="minorHAnsi" w:eastAsia="Calibri" w:hAnsiTheme="minorHAnsi" w:cstheme="minorHAnsi"/>
          <w:sz w:val="22"/>
          <w:szCs w:val="22"/>
        </w:rPr>
        <w:sectPr w:rsidR="00314F6C" w:rsidRPr="0009091D">
          <w:pgSz w:w="12240" w:h="15840"/>
          <w:pgMar w:top="1380" w:right="1340" w:bottom="280" w:left="1340" w:header="720" w:footer="720" w:gutter="0"/>
          <w:cols w:space="720"/>
        </w:sect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51DBE49" w14:textId="77777777" w:rsidR="00314F6C" w:rsidRPr="0009091D" w:rsidRDefault="0009091D">
      <w:pPr>
        <w:spacing w:before="6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lastRenderedPageBreak/>
        <w:t>H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t>gh</w:t>
      </w:r>
      <w:r w:rsidRPr="0009091D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  <w:u w:val="single" w:color="000000"/>
        </w:rPr>
        <w:t>Per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  <w:u w:val="single" w:color="000000"/>
        </w:rPr>
        <w:t>f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  <w:u w:val="single" w:color="000000"/>
        </w:rPr>
        <w:t>or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  <w:u w:val="single" w:color="000000"/>
        </w:rPr>
        <w:t>m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  <w:u w:val="single" w:color="000000"/>
        </w:rPr>
        <w:t>ance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  <w:u w:val="single" w:color="000000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  <w:u w:val="single" w:color="000000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  <w:u w:val="single" w:color="000000"/>
        </w:rPr>
        <w:t>Beach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: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119D468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2013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each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Per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eek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17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6F6641D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2013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SCVA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Per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each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9091D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17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56B6735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2013</w:t>
      </w:r>
      <w:r w:rsidRPr="0009091D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SAV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each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Per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17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Sydney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ack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463185A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8A9DBBB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575F8720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6CFA993" w14:textId="77777777" w:rsidR="00314F6C" w:rsidRPr="0009091D" w:rsidRDefault="0009091D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OTHER</w:t>
      </w:r>
      <w:r w:rsidRPr="0009091D">
        <w:rPr>
          <w:rFonts w:asciiTheme="minorHAnsi" w:eastAsia="Calibri" w:hAnsiTheme="minorHAnsi" w:cstheme="minorHAnsi"/>
          <w:b/>
          <w:spacing w:val="-17"/>
          <w:w w:val="99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w w:val="9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EXTRA</w:t>
      </w:r>
      <w:r w:rsidRPr="0009091D">
        <w:rPr>
          <w:rFonts w:asciiTheme="minorHAnsi" w:eastAsia="Calibri" w:hAnsiTheme="minorHAnsi" w:cstheme="minorHAnsi"/>
          <w:b/>
          <w:w w:val="24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CURR</w:t>
      </w:r>
      <w:r w:rsidRPr="0009091D">
        <w:rPr>
          <w:rFonts w:asciiTheme="minorHAnsi" w:eastAsia="Calibri" w:hAnsiTheme="minorHAnsi" w:cstheme="minorHAnsi"/>
          <w:b/>
          <w:w w:val="99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CULA</w:t>
      </w:r>
      <w:r w:rsidRPr="0009091D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w w:val="24"/>
          <w:sz w:val="22"/>
          <w:szCs w:val="22"/>
        </w:rPr>
        <w:t xml:space="preserve">    </w:t>
      </w:r>
    </w:p>
    <w:p w14:paraId="67A922CC" w14:textId="77777777" w:rsidR="00314F6C" w:rsidRPr="0009091D" w:rsidRDefault="0009091D">
      <w:pPr>
        <w:spacing w:before="9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EA8E75D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eague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0C0D346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2015   </w:t>
      </w:r>
      <w:r w:rsidRPr="0009091D">
        <w:rPr>
          <w:rFonts w:asciiTheme="minorHAnsi" w:eastAsia="Calibri" w:hAnsiTheme="minorHAnsi" w:cstheme="minorHAnsi"/>
          <w:spacing w:val="1"/>
          <w:w w:val="68"/>
          <w:sz w:val="22"/>
          <w:szCs w:val="22"/>
        </w:rPr>
        <w:t> 22</w:t>
      </w:r>
      <w:r w:rsidRPr="0009091D">
        <w:rPr>
          <w:rFonts w:asciiTheme="minorHAnsi" w:eastAsia="Calibri" w:hAnsiTheme="minorHAnsi" w:cstheme="minorHAnsi"/>
          <w:w w:val="68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6"/>
          <w:w w:val="68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68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5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Leagu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075DAE7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2014  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25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5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15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Leagu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45BABC7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2016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BD9E5A8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24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17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5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eagu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14C3B3E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32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9091D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oca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16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9091D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48991DC" w14:textId="77777777" w:rsidR="00314F6C" w:rsidRPr="0009091D" w:rsidRDefault="0009091D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CADAB0B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22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19   </w:t>
      </w:r>
      <w:r w:rsidRPr="0009091D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eagu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D87A43C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7B4401B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oc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Xav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ege</w:t>
      </w:r>
      <w:r w:rsidRPr="0009091D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spacing w:val="1"/>
          <w:w w:val="55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b/>
          <w:spacing w:val="2"/>
          <w:w w:val="55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eg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 xml:space="preserve">    </w:t>
      </w:r>
      <w:r w:rsidRPr="0009091D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ae</w:t>
      </w:r>
      <w:r w:rsidRPr="0009091D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li    </w:t>
      </w:r>
      <w:r w:rsidRPr="0009091D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hap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90C0906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2015   </w:t>
      </w:r>
      <w:r w:rsidRPr="0009091D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55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5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schoo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oca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DC31460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ona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J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un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ono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oc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copa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ay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choo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Chap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er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FF1A7F9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2012   </w:t>
      </w:r>
      <w:r w:rsidRPr="0009091D">
        <w:rPr>
          <w:rFonts w:asciiTheme="minorHAnsi" w:eastAsia="Calibri" w:hAnsiTheme="minorHAnsi" w:cstheme="minorHAnsi"/>
          <w:spacing w:val="1"/>
          <w:w w:val="68"/>
          <w:sz w:val="22"/>
          <w:szCs w:val="22"/>
        </w:rPr>
        <w:t> 60</w:t>
      </w:r>
      <w:r w:rsidRPr="0009091D">
        <w:rPr>
          <w:rFonts w:asciiTheme="minorHAnsi" w:eastAsia="Calibri" w:hAnsiTheme="minorHAnsi" w:cstheme="minorHAnsi"/>
          <w:w w:val="68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6"/>
          <w:w w:val="68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w w:val="68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erv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hoo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4C5FA76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1"/>
          <w:w w:val="74"/>
          <w:sz w:val="22"/>
          <w:szCs w:val="22"/>
        </w:rPr>
        <w:t>The</w:t>
      </w:r>
      <w:r w:rsidRPr="0009091D">
        <w:rPr>
          <w:rFonts w:asciiTheme="minorHAnsi" w:eastAsia="Calibri" w:hAnsiTheme="minorHAnsi" w:cstheme="minorHAnsi"/>
          <w:b/>
          <w:w w:val="74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b/>
          <w:spacing w:val="8"/>
          <w:w w:val="74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w w:val="74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Phoen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51"/>
          <w:sz w:val="22"/>
          <w:szCs w:val="22"/>
        </w:rPr>
        <w:t xml:space="preserve">x   </w:t>
      </w:r>
      <w:r w:rsidRPr="0009091D">
        <w:rPr>
          <w:rFonts w:asciiTheme="minorHAnsi" w:eastAsia="Calibri" w:hAnsiTheme="minorHAnsi" w:cstheme="minorHAnsi"/>
          <w:b/>
          <w:spacing w:val="1"/>
          <w:w w:val="5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ot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illi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A265636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BC62B30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Be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hany</w:t>
      </w:r>
      <w:r w:rsidRPr="0009091D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9091D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09091D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Chu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C73948C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You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oup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esen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9169CF9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F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sz w:val="22"/>
          <w:szCs w:val="22"/>
        </w:rPr>
        <w:t>rs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Chr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9091D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Churc</w:t>
      </w:r>
      <w:r w:rsidRPr="0009091D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h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390B554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Ch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il</w:t>
      </w: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09091D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09091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9091D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9091D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You</w:t>
      </w:r>
      <w:r w:rsidRPr="0009091D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9091D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09091D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spacing w:val="2"/>
          <w:w w:val="74"/>
          <w:sz w:val="22"/>
          <w:szCs w:val="22"/>
        </w:rPr>
        <w:t xml:space="preserve">oup   </w:t>
      </w:r>
      <w:r w:rsidRPr="0009091D">
        <w:rPr>
          <w:rFonts w:asciiTheme="minorHAnsi" w:eastAsia="Calibri" w:hAnsiTheme="minorHAnsi" w:cstheme="minorHAnsi"/>
          <w:spacing w:val="1"/>
          <w:w w:val="74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9091D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9091D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09091D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1997</w:t>
      </w:r>
      <w:r w:rsidRPr="0009091D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9091D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9091D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1892C30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670EAA8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54E6F1DE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AD9AC63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4BB72A88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09091D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4CE771B5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601FF79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75B2B32C" w14:textId="77777777" w:rsidR="00314F6C" w:rsidRPr="0009091D" w:rsidRDefault="0009091D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390A69A" w14:textId="77777777" w:rsidR="00314F6C" w:rsidRPr="0009091D" w:rsidRDefault="0009091D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9091D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 xml:space="preserve">  </w:t>
      </w:r>
      <w:r w:rsidRPr="0009091D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9091D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sectPr w:rsidR="00314F6C" w:rsidRPr="0009091D">
      <w:pgSz w:w="12240" w:h="15840"/>
      <w:pgMar w:top="138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C27331"/>
    <w:multiLevelType w:val="multilevel"/>
    <w:tmpl w:val="FCC23B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F6C"/>
    <w:rsid w:val="0009091D"/>
    <w:rsid w:val="0031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8AC7B"/>
  <w15:docId w15:val="{15B295A9-559A-4608-BD0A-803ECE1CE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1272</Words>
  <Characters>7255</Characters>
  <Application>Microsoft Office Word</Application>
  <DocSecurity>0</DocSecurity>
  <Lines>60</Lines>
  <Paragraphs>17</Paragraphs>
  <ScaleCrop>false</ScaleCrop>
  <Company/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2021-06-23T13:29:00Z</dcterms:created>
  <dcterms:modified xsi:type="dcterms:W3CDTF">2021-06-23T13:37:00Z</dcterms:modified>
</cp:coreProperties>
</file>